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A4BCE" w14:textId="77777777" w:rsidR="00F9797C" w:rsidRPr="00F9797C" w:rsidRDefault="00F9797C">
      <w:pPr>
        <w:spacing w:before="41"/>
        <w:ind w:left="185"/>
        <w:rPr>
          <w:rFonts w:asciiTheme="minorHAnsi" w:hAnsiTheme="minorHAnsi" w:cstheme="minorHAnsi"/>
          <w:sz w:val="22"/>
          <w:szCs w:val="22"/>
        </w:rPr>
      </w:pPr>
      <w:r w:rsidRPr="00F9797C">
        <w:rPr>
          <w:rFonts w:asciiTheme="minorHAnsi" w:hAnsiTheme="minorHAnsi" w:cstheme="minorHAnsi"/>
          <w:sz w:val="22"/>
          <w:szCs w:val="22"/>
        </w:rPr>
        <w:t>Rian Barnard</w:t>
      </w:r>
    </w:p>
    <w:p w14:paraId="17B55408" w14:textId="079DA60D" w:rsidR="00915456" w:rsidRPr="00F9797C" w:rsidRDefault="00F9797C">
      <w:pPr>
        <w:spacing w:before="41"/>
        <w:ind w:left="185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hAnsiTheme="minorHAnsi" w:cstheme="minorHAnsi"/>
          <w:sz w:val="22"/>
          <w:szCs w:val="22"/>
        </w:rPr>
        <w:pict w14:anchorId="354B5207">
          <v:group id="_x0000_s1042" style="position:absolute;left:0;text-align:left;margin-left:51.95pt;margin-top:2.1pt;width:130.3pt;height:17.05pt;z-index:-251661824;mso-position-horizontal-relative:page" coordorigin="1039,42" coordsize="2606,341">
            <v:shape id="_x0000_s1043" style="position:absolute;left:1039;top:42;width:2606;height:341" coordorigin="1039,42" coordsize="2606,341" path="m1039,383r2606,l3645,42r-2606,l1039,383xe" fillcolor="#edebe0" stroked="f">
              <v:path arrowok="t"/>
            </v:shape>
            <w10:wrap anchorx="page"/>
          </v:group>
        </w:pic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LI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RY</w:t>
      </w:r>
      <w:r w:rsidRPr="00F9797C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AS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IST</w:t>
      </w:r>
      <w:r w:rsidRPr="00F9797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UME</w:t>
      </w:r>
    </w:p>
    <w:p w14:paraId="22657240" w14:textId="77777777" w:rsidR="00915456" w:rsidRPr="00F9797C" w:rsidRDefault="00F9797C">
      <w:pPr>
        <w:spacing w:before="60" w:line="275" w:lineRule="auto"/>
        <w:ind w:right="264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hAnsiTheme="minorHAnsi" w:cstheme="minorHAnsi"/>
          <w:sz w:val="22"/>
          <w:szCs w:val="22"/>
        </w:rPr>
        <w:br w:type="column"/>
      </w:r>
      <w:r w:rsidRPr="00F9797C">
        <w:rPr>
          <w:rFonts w:asciiTheme="minorHAnsi" w:eastAsia="Calibri" w:hAnsiTheme="minorHAnsi" w:cstheme="minorHAnsi"/>
          <w:sz w:val="22"/>
          <w:szCs w:val="22"/>
        </w:rPr>
        <w:t>Dayj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, 120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ree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,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Bir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z w:val="22"/>
          <w:szCs w:val="22"/>
        </w:rPr>
        <w:t>18 6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:  00 44 121 638 0026</w:t>
      </w:r>
    </w:p>
    <w:p w14:paraId="28DCD5B2" w14:textId="687F0387" w:rsidR="00915456" w:rsidRPr="00F9797C" w:rsidRDefault="00F9797C">
      <w:pPr>
        <w:spacing w:before="8"/>
        <w:rPr>
          <w:rFonts w:asciiTheme="minorHAnsi" w:eastAsia="Calibri" w:hAnsiTheme="minorHAnsi" w:cstheme="minorHAnsi"/>
          <w:sz w:val="22"/>
          <w:szCs w:val="22"/>
        </w:rPr>
        <w:sectPr w:rsidR="00915456" w:rsidRPr="00F9797C">
          <w:pgSz w:w="12240" w:h="15840"/>
          <w:pgMar w:top="660" w:right="800" w:bottom="280" w:left="900" w:header="720" w:footer="720" w:gutter="0"/>
          <w:cols w:num="2" w:space="720" w:equalWidth="0">
            <w:col w:w="3174" w:space="3430"/>
            <w:col w:w="3936"/>
          </w:cols>
        </w:sectPr>
      </w:pP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hyperlink r:id="rId5" w:history="1">
        <w:r w:rsidRPr="00F9797C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: rian@gmail.com</w:t>
        </w:r>
      </w:hyperlink>
    </w:p>
    <w:p w14:paraId="6825EC73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ECDAE9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96DC09" w14:textId="77777777" w:rsidR="00915456" w:rsidRPr="00F9797C" w:rsidRDefault="00F9797C">
      <w:pPr>
        <w:spacing w:before="15"/>
        <w:ind w:left="125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b/>
          <w:i/>
          <w:spacing w:val="-2"/>
          <w:position w:val="-5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y                      </w:t>
      </w:r>
      <w:r w:rsidRPr="00F9797C">
        <w:rPr>
          <w:rFonts w:asciiTheme="minorHAnsi" w:eastAsia="Calibri" w:hAnsiTheme="minorHAnsi" w:cstheme="minorHAnsi"/>
          <w:b/>
          <w:i/>
          <w:spacing w:val="45"/>
          <w:position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lleg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wi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12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ty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ce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mm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un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at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,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geme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I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484125F" w14:textId="77777777" w:rsidR="00915456" w:rsidRPr="00F9797C" w:rsidRDefault="00F9797C">
      <w:pPr>
        <w:spacing w:line="220" w:lineRule="exact"/>
        <w:ind w:left="2184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ill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an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nt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es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i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ok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ut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.</w:t>
      </w:r>
      <w:r w:rsidRPr="00F9797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ar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z w:val="22"/>
          <w:szCs w:val="22"/>
        </w:rPr>
        <w:t>k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cc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rat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bu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79C19CD3" w14:textId="77777777" w:rsidR="00915456" w:rsidRPr="00F9797C" w:rsidRDefault="00F9797C">
      <w:pPr>
        <w:spacing w:before="36" w:line="276" w:lineRule="auto"/>
        <w:ind w:left="2184" w:right="491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me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wle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hu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q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r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ar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li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ra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z w:val="22"/>
          <w:szCs w:val="22"/>
        </w:rPr>
        <w:t>.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wil</w:t>
      </w:r>
      <w:r w:rsidRPr="00F9797C">
        <w:rPr>
          <w:rFonts w:asciiTheme="minorHAnsi" w:eastAsia="Calibri" w:hAnsiTheme="minorHAnsi" w:cstheme="minorHAnsi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hr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F9797C">
        <w:rPr>
          <w:rFonts w:asciiTheme="minorHAnsi" w:eastAsia="Calibri" w:hAnsiTheme="minorHAnsi" w:cstheme="minorHAnsi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ci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h</w:t>
      </w:r>
      <w:r w:rsidRPr="00F9797C">
        <w:rPr>
          <w:rFonts w:asciiTheme="minorHAnsi" w:eastAsia="Calibri" w:hAnsiTheme="minorHAnsi" w:cstheme="minorHAnsi"/>
          <w:spacing w:val="14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ap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pr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will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es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z w:val="22"/>
          <w:szCs w:val="22"/>
        </w:rPr>
        <w:t>k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ro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ar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ou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an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rar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ies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ok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nt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13AA5473" w14:textId="77777777" w:rsidR="00915456" w:rsidRPr="00F9797C" w:rsidRDefault="00F9797C">
      <w:pPr>
        <w:spacing w:before="9"/>
        <w:ind w:left="2184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hAnsiTheme="minorHAnsi" w:cstheme="minorHAnsi"/>
          <w:sz w:val="22"/>
          <w:szCs w:val="22"/>
        </w:rPr>
        <w:pict w14:anchorId="1CC661A5"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48.45pt;margin-top:43.15pt;width:256.85pt;height:119.75pt;z-index:-25165568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69"/>
                    <w:gridCol w:w="1768"/>
                  </w:tblGrid>
                  <w:tr w:rsidR="00915456" w14:paraId="3C5582CC" w14:textId="77777777">
                    <w:trPr>
                      <w:trHeight w:hRule="exact" w:val="221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6850EB" w14:textId="77777777" w:rsidR="00915456" w:rsidRDefault="00F9797C">
                        <w:pPr>
                          <w:spacing w:line="18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Nor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F5233C" w14:textId="77777777" w:rsidR="00915456" w:rsidRDefault="00F9797C">
                        <w:pPr>
                          <w:spacing w:line="180" w:lineRule="exact"/>
                          <w:ind w:left="68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2011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012</w:t>
                        </w:r>
                      </w:p>
                    </w:tc>
                  </w:tr>
                  <w:tr w:rsidR="00915456" w14:paraId="0687DCC0" w14:textId="77777777">
                    <w:trPr>
                      <w:trHeight w:hRule="exact" w:val="366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87A952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Diploma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rary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tud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778721" w14:textId="77777777" w:rsidR="00915456" w:rsidRDefault="00F9797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915456" w14:paraId="4CCC73ED" w14:textId="77777777">
                    <w:trPr>
                      <w:trHeight w:hRule="exact" w:val="367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2C6A79" w14:textId="77777777" w:rsidR="00915456" w:rsidRDefault="00915456">
                        <w:pPr>
                          <w:spacing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33FD6AB1" w14:textId="77777777" w:rsidR="00915456" w:rsidRDefault="00F9797C">
                        <w:pPr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rm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ig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hoo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F2CDC3" w14:textId="77777777" w:rsidR="00915456" w:rsidRDefault="00915456"/>
                    </w:tc>
                  </w:tr>
                  <w:tr w:rsidR="00915456" w14:paraId="563695B8" w14:textId="77777777">
                    <w:trPr>
                      <w:trHeight w:hRule="exact" w:val="244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882CE1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Mat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2E8F27" w14:textId="77777777" w:rsidR="00915456" w:rsidRDefault="00F9797C">
                        <w:pPr>
                          <w:spacing w:line="220" w:lineRule="exact"/>
                          <w:ind w:left="68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2008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011</w:t>
                        </w:r>
                      </w:p>
                    </w:tc>
                  </w:tr>
                  <w:tr w:rsidR="00915456" w14:paraId="2DFE1B47" w14:textId="77777777">
                    <w:trPr>
                      <w:trHeight w:hRule="exact" w:val="244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1AA9C9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h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F033C0" w14:textId="77777777" w:rsidR="00915456" w:rsidRDefault="00F9797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915456" w14:paraId="3ABBA5EF" w14:textId="77777777">
                    <w:trPr>
                      <w:trHeight w:hRule="exact" w:val="245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69340F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ogra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y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FEDEF1" w14:textId="77777777" w:rsidR="00915456" w:rsidRDefault="00F9797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915456" w14:paraId="703525AB" w14:textId="77777777">
                    <w:trPr>
                      <w:trHeight w:hRule="exact" w:val="245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D98842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4D1BEC" w14:textId="77777777" w:rsidR="00915456" w:rsidRDefault="00F9797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915456" w14:paraId="78C7EC45" w14:textId="77777777">
                    <w:trPr>
                      <w:trHeight w:hRule="exact" w:val="244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F2F18E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tud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29A5BC" w14:textId="77777777" w:rsidR="00915456" w:rsidRDefault="00F9797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915456" w14:paraId="62CAD9C0" w14:textId="77777777">
                    <w:trPr>
                      <w:trHeight w:hRule="exact" w:val="221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BFFE24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ical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Edu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ion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857448" w14:textId="77777777" w:rsidR="00915456" w:rsidRDefault="00F9797C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</w:tbl>
                <w:p w14:paraId="1B1094A9" w14:textId="77777777" w:rsidR="00915456" w:rsidRDefault="00915456"/>
              </w:txbxContent>
            </v:textbox>
            <w10:wrap anchorx="page"/>
          </v:shape>
        </w:pic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po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el</w:t>
      </w:r>
      <w:r w:rsidRPr="00F9797C">
        <w:rPr>
          <w:rFonts w:asciiTheme="minorHAnsi" w:eastAsia="Calibri" w:hAnsiTheme="minorHAnsi" w:cstheme="minorHAnsi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c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me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z w:val="22"/>
          <w:szCs w:val="22"/>
        </w:rPr>
        <w:t>f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rar</w:t>
      </w:r>
      <w:r w:rsidRPr="00F9797C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’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ies</w:t>
      </w:r>
      <w:r w:rsidRPr="00F9797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87674C1" w14:textId="77777777" w:rsidR="00915456" w:rsidRPr="00F9797C" w:rsidRDefault="00915456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369D3B3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EB4DB9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1187ED" w14:textId="77777777" w:rsidR="00915456" w:rsidRPr="00F9797C" w:rsidRDefault="00F9797C">
      <w:pPr>
        <w:spacing w:before="12"/>
        <w:ind w:left="202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hAnsiTheme="minorHAnsi" w:cstheme="minorHAnsi"/>
          <w:sz w:val="22"/>
          <w:szCs w:val="22"/>
        </w:rPr>
        <w:pict w14:anchorId="019CB0B7">
          <v:group id="_x0000_s1037" style="position:absolute;left:0;text-align:left;margin-left:51.95pt;margin-top:-16.3pt;width:510.4pt;height:.05pt;z-index:-251659776;mso-position-horizontal-relative:page" coordorigin="1039,-326" coordsize="10208,1">
            <v:shape id="_x0000_s1038" style="position:absolute;left:1039;top:-326;width:10208;height:1" coordorigin="1039,-326" coordsize="10208,1" path="m1039,-326r10208,1e" filled="f" strokecolor="#928852">
              <v:path arrowok="t"/>
            </v:shape>
            <w10:wrap anchorx="page"/>
          </v:group>
        </w:pict>
      </w:r>
      <w:r w:rsidRPr="00F9797C">
        <w:rPr>
          <w:rFonts w:asciiTheme="minorHAnsi" w:hAnsiTheme="minorHAnsi" w:cstheme="minorHAnsi"/>
          <w:sz w:val="22"/>
          <w:szCs w:val="22"/>
        </w:rPr>
        <w:pict w14:anchorId="733411AD">
          <v:group id="_x0000_s1035" style="position:absolute;left:0;text-align:left;margin-left:60.9pt;margin-top:132.95pt;width:503.6pt;height:.05pt;z-index:-251658752;mso-position-horizontal-relative:page" coordorigin="1218,2659" coordsize="10072,1">
            <v:shape id="_x0000_s1036" style="position:absolute;left:1218;top:2659;width:10072;height:1" coordorigin="1218,2659" coordsize="10072,1" path="m1218,2659r10072,1e" filled="f" strokecolor="#928852">
              <v:path arrowok="t"/>
            </v:shape>
            <w10:wrap anchorx="page"/>
          </v:group>
        </w:pic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</w:p>
    <w:p w14:paraId="56986125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D39E50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6D1CB0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F23332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A30C43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1A2CFF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3D177E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BB02FB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6E3898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7DD7CB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CC3F8B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AE8533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38B6DD" w14:textId="77777777" w:rsidR="00915456" w:rsidRPr="00F9797C" w:rsidRDefault="00915456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1"/>
        <w:gridCol w:w="2815"/>
        <w:gridCol w:w="3035"/>
        <w:gridCol w:w="2697"/>
      </w:tblGrid>
      <w:tr w:rsidR="00915456" w:rsidRPr="00F9797C" w14:paraId="77188377" w14:textId="77777777">
        <w:trPr>
          <w:trHeight w:hRule="exact" w:val="795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58CC251C" w14:textId="77777777" w:rsidR="00915456" w:rsidRPr="00F9797C" w:rsidRDefault="00F9797C">
            <w:pPr>
              <w:spacing w:before="83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K</w:t>
            </w:r>
            <w:r w:rsidRPr="00F9797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o</w:t>
            </w:r>
            <w:r w:rsidRPr="00F9797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wl</w:t>
            </w:r>
            <w:r w:rsidRPr="00F9797C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d</w:t>
            </w:r>
            <w:r w:rsidRPr="00F9797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e </w:t>
            </w:r>
            <w:r w:rsidRPr="00F9797C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o</w:t>
            </w:r>
            <w:r w:rsidRPr="00F9797C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f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2AB8816F" w14:textId="77777777" w:rsidR="00915456" w:rsidRPr="00F9797C" w:rsidRDefault="00F9797C">
            <w:pPr>
              <w:spacing w:before="69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F9797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F9797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F9797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F979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F9797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F9797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F979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  <w:p w14:paraId="034A4623" w14:textId="77777777" w:rsidR="00915456" w:rsidRPr="00F9797C" w:rsidRDefault="00915456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7152C7" w14:textId="77777777" w:rsidR="00915456" w:rsidRPr="00F9797C" w:rsidRDefault="00F9797C">
            <w:pPr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log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ooks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</w:tcPr>
          <w:p w14:paraId="3D8180A0" w14:textId="77777777" w:rsidR="00915456" w:rsidRPr="00F9797C" w:rsidRDefault="00F9797C">
            <w:pPr>
              <w:spacing w:before="52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F9797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F979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F9797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F979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2C304CEC" w14:textId="77777777" w:rsidR="00915456" w:rsidRPr="00F9797C" w:rsidRDefault="00915456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03C88F" w14:textId="77777777" w:rsidR="00915456" w:rsidRPr="00F9797C" w:rsidRDefault="00F9797C">
            <w:pPr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Stock</w:t>
            </w:r>
            <w:r w:rsidRPr="00F9797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tena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3031F316" w14:textId="77777777" w:rsidR="00915456" w:rsidRPr="00F9797C" w:rsidRDefault="00F9797C">
            <w:pPr>
              <w:spacing w:before="69"/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</w:t>
            </w:r>
            <w:r w:rsidRPr="00F9797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F9797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0747645E" w14:textId="77777777" w:rsidR="00915456" w:rsidRPr="00F9797C" w:rsidRDefault="00915456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227AA" w14:textId="77777777" w:rsidR="00915456" w:rsidRPr="00F9797C" w:rsidRDefault="00F9797C">
            <w:pPr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ood</w:t>
            </w:r>
            <w:r w:rsidRPr="00F9797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com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icat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</w:p>
        </w:tc>
      </w:tr>
      <w:tr w:rsidR="00915456" w:rsidRPr="00F9797C" w14:paraId="69B54A11" w14:textId="77777777">
        <w:trPr>
          <w:trHeight w:hRule="exact" w:val="244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02785CDA" w14:textId="77777777" w:rsidR="00915456" w:rsidRPr="00F9797C" w:rsidRDefault="009154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5E8ECAF8" w14:textId="77777777" w:rsidR="00915456" w:rsidRPr="00F9797C" w:rsidRDefault="00F9797C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</w:tcPr>
          <w:p w14:paraId="270D79A5" w14:textId="77777777" w:rsidR="00915456" w:rsidRPr="00F9797C" w:rsidRDefault="00F9797C">
            <w:pPr>
              <w:spacing w:line="200" w:lineRule="exact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Cu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om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ice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4B00687C" w14:textId="77777777" w:rsidR="00915456" w:rsidRPr="00F9797C" w:rsidRDefault="00F9797C">
            <w:pPr>
              <w:spacing w:line="220" w:lineRule="exact"/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ighly</w:t>
            </w:r>
            <w:r w:rsidRPr="00F9797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ese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ab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</w:p>
        </w:tc>
      </w:tr>
      <w:tr w:rsidR="00915456" w:rsidRPr="00F9797C" w14:paraId="1441CB19" w14:textId="77777777">
        <w:trPr>
          <w:trHeight w:hRule="exact" w:val="245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6AE75307" w14:textId="77777777" w:rsidR="00915456" w:rsidRPr="00F9797C" w:rsidRDefault="009154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4769201D" w14:textId="77777777" w:rsidR="00915456" w:rsidRPr="00F9797C" w:rsidRDefault="00F9797C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ooks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</w:tcPr>
          <w:p w14:paraId="2701DA05" w14:textId="77777777" w:rsidR="00915456" w:rsidRPr="00F9797C" w:rsidRDefault="00F9797C">
            <w:pPr>
              <w:spacing w:line="200" w:lineRule="exact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nd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xi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0D15B15C" w14:textId="77777777" w:rsidR="00915456" w:rsidRPr="00F9797C" w:rsidRDefault="00F9797C">
            <w:pPr>
              <w:spacing w:line="220" w:lineRule="exact"/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Artic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</w:tr>
      <w:tr w:rsidR="00915456" w:rsidRPr="00F9797C" w14:paraId="1540F571" w14:textId="77777777">
        <w:trPr>
          <w:trHeight w:hRule="exact" w:val="244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3B194C28" w14:textId="77777777" w:rsidR="00915456" w:rsidRPr="00F9797C" w:rsidRDefault="009154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548B7EB6" w14:textId="77777777" w:rsidR="00915456" w:rsidRPr="00F9797C" w:rsidRDefault="00F9797C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tering</w:t>
            </w:r>
            <w:r w:rsidRPr="00F9797C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lib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ary</w:t>
            </w:r>
            <w:r w:rsidRPr="00F9797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us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</w:tcPr>
          <w:p w14:paraId="0688E057" w14:textId="77777777" w:rsidR="00915456" w:rsidRPr="00F9797C" w:rsidRDefault="00F9797C">
            <w:pPr>
              <w:spacing w:line="200" w:lineRule="exact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qu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4C132360" w14:textId="77777777" w:rsidR="00915456" w:rsidRPr="00F9797C" w:rsidRDefault="00F9797C">
            <w:pPr>
              <w:spacing w:line="220" w:lineRule="exact"/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</w:p>
        </w:tc>
      </w:tr>
      <w:tr w:rsidR="00915456" w:rsidRPr="00F9797C" w14:paraId="5C09FC45" w14:textId="77777777">
        <w:trPr>
          <w:trHeight w:hRule="exact" w:val="245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7814A22D" w14:textId="77777777" w:rsidR="00915456" w:rsidRPr="00F9797C" w:rsidRDefault="009154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4A9E860B" w14:textId="77777777" w:rsidR="00915456" w:rsidRPr="00F9797C" w:rsidRDefault="00F9797C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ooks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</w:tcPr>
          <w:p w14:paraId="3E892AD7" w14:textId="77777777" w:rsidR="00915456" w:rsidRPr="00F9797C" w:rsidRDefault="00F9797C">
            <w:pPr>
              <w:spacing w:line="200" w:lineRule="exact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Da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9797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age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2F3D4197" w14:textId="77777777" w:rsidR="00915456" w:rsidRPr="00F9797C" w:rsidRDefault="00F9797C">
            <w:pPr>
              <w:spacing w:line="220" w:lineRule="exact"/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7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915456" w:rsidRPr="00F9797C" w14:paraId="46E2F509" w14:textId="77777777">
        <w:trPr>
          <w:trHeight w:hRule="exact" w:val="244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061FC8AC" w14:textId="77777777" w:rsidR="00915456" w:rsidRPr="00F9797C" w:rsidRDefault="009154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0C622DA7" w14:textId="77777777" w:rsidR="00915456" w:rsidRPr="00F9797C" w:rsidRDefault="00F9797C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ooks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</w:tcPr>
          <w:p w14:paraId="2D7E17DE" w14:textId="77777777" w:rsidR="00915456" w:rsidRPr="00F9797C" w:rsidRDefault="00F9797C">
            <w:pPr>
              <w:spacing w:line="200" w:lineRule="exact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air</w:t>
            </w:r>
            <w:r w:rsidRPr="00F9797C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amaged</w:t>
            </w:r>
            <w:r w:rsidRPr="00F9797C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ooks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59665BF7" w14:textId="77777777" w:rsidR="00915456" w:rsidRPr="00F9797C" w:rsidRDefault="00F9797C">
            <w:pPr>
              <w:spacing w:line="220" w:lineRule="exact"/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F9797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F9797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915456" w:rsidRPr="00F9797C" w14:paraId="758BB898" w14:textId="77777777">
        <w:trPr>
          <w:trHeight w:hRule="exact" w:val="511"/>
        </w:trPr>
        <w:tc>
          <w:tcPr>
            <w:tcW w:w="1581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0BDF401A" w14:textId="77777777" w:rsidR="00915456" w:rsidRPr="00F9797C" w:rsidRDefault="009154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0EAAD328" w14:textId="77777777" w:rsidR="00915456" w:rsidRPr="00F9797C" w:rsidRDefault="00F9797C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ss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rary</w:t>
            </w:r>
            <w:r w:rsidRPr="00F9797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4A73515D" w14:textId="77777777" w:rsidR="00915456" w:rsidRPr="00F9797C" w:rsidRDefault="00F9797C">
            <w:pPr>
              <w:spacing w:line="200" w:lineRule="exact"/>
              <w:ind w:left="5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Orga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F9797C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9797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rc</w:t>
            </w:r>
            <w:r w:rsidRPr="00F9797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F9797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45054097" w14:textId="77777777" w:rsidR="00915456" w:rsidRPr="00F9797C" w:rsidRDefault="00F9797C">
            <w:pPr>
              <w:spacing w:line="220" w:lineRule="exact"/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F9797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F9797C">
              <w:rPr>
                <w:rFonts w:asciiTheme="minorHAnsi" w:eastAsia="Calibri" w:hAnsiTheme="minorHAnsi" w:cstheme="minorHAnsi"/>
                <w:sz w:val="22"/>
                <w:szCs w:val="22"/>
              </w:rPr>
              <w:t>tical</w:t>
            </w:r>
          </w:p>
        </w:tc>
      </w:tr>
    </w:tbl>
    <w:p w14:paraId="0C3593F6" w14:textId="77777777" w:rsidR="00915456" w:rsidRPr="00F9797C" w:rsidRDefault="00915456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  <w:sectPr w:rsidR="00915456" w:rsidRPr="00F9797C">
          <w:type w:val="continuous"/>
          <w:pgSz w:w="12240" w:h="15840"/>
          <w:pgMar w:top="660" w:right="800" w:bottom="280" w:left="900" w:header="720" w:footer="720" w:gutter="0"/>
          <w:cols w:space="720"/>
        </w:sectPr>
      </w:pPr>
    </w:p>
    <w:p w14:paraId="7E79F7D7" w14:textId="77777777" w:rsidR="00915456" w:rsidRPr="00F9797C" w:rsidRDefault="00F9797C">
      <w:pPr>
        <w:spacing w:before="22" w:line="278" w:lineRule="auto"/>
        <w:ind w:left="353" w:right="-40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Sk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qu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ed 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il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F9797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F9797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</w:p>
    <w:p w14:paraId="2825EB24" w14:textId="77777777" w:rsidR="00915456" w:rsidRPr="00F9797C" w:rsidRDefault="00F9797C">
      <w:pPr>
        <w:tabs>
          <w:tab w:val="left" w:pos="360"/>
        </w:tabs>
        <w:spacing w:before="30" w:line="240" w:lineRule="exact"/>
        <w:ind w:left="360" w:right="638" w:hanging="360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hAnsiTheme="minorHAnsi" w:cstheme="minorHAnsi"/>
          <w:sz w:val="22"/>
          <w:szCs w:val="22"/>
        </w:rPr>
        <w:br w:type="column"/>
      </w:r>
      <w:r w:rsidRPr="00F9797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9797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z w:val="22"/>
          <w:szCs w:val="22"/>
        </w:rPr>
        <w:t>le</w:t>
      </w:r>
      <w:r w:rsidRPr="00F9797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z w:val="22"/>
          <w:szCs w:val="22"/>
        </w:rPr>
        <w:t>re</w:t>
      </w:r>
      <w:r w:rsidRPr="00F9797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9797C">
        <w:rPr>
          <w:rFonts w:asciiTheme="minorHAnsi" w:eastAsia="Calibri" w:hAnsiTheme="minorHAnsi" w:cstheme="minorHAnsi"/>
          <w:sz w:val="22"/>
          <w:szCs w:val="22"/>
        </w:rPr>
        <w:t>at</w:t>
      </w:r>
      <w:r w:rsidRPr="00F9797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z w:val="22"/>
          <w:szCs w:val="22"/>
        </w:rPr>
        <w:t>rar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z w:val="22"/>
          <w:szCs w:val="22"/>
        </w:rPr>
        <w:t>’s</w:t>
      </w:r>
      <w:r w:rsidRPr="00F9797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9797C">
        <w:rPr>
          <w:rFonts w:asciiTheme="minorHAnsi" w:eastAsia="Calibri" w:hAnsiTheme="minorHAnsi" w:cstheme="minorHAnsi"/>
          <w:sz w:val="22"/>
          <w:szCs w:val="22"/>
        </w:rPr>
        <w:t>or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ion</w:t>
      </w:r>
      <w:r w:rsidRPr="00F9797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,</w:t>
      </w:r>
      <w:r w:rsidRPr="00F9797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in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z w:val="22"/>
          <w:szCs w:val="22"/>
        </w:rPr>
        <w:t>ll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9797C">
        <w:rPr>
          <w:rFonts w:asciiTheme="minorHAnsi" w:eastAsia="Calibri" w:hAnsiTheme="minorHAnsi" w:cstheme="minorHAnsi"/>
          <w:sz w:val="22"/>
          <w:szCs w:val="22"/>
        </w:rPr>
        <w:t>orma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,</w:t>
      </w:r>
      <w:r w:rsidRPr="00F9797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z w:val="22"/>
          <w:szCs w:val="22"/>
        </w:rPr>
        <w:t>re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ily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ac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z w:val="22"/>
          <w:szCs w:val="22"/>
        </w:rPr>
        <w:t>y lib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z w:val="22"/>
          <w:szCs w:val="22"/>
        </w:rPr>
        <w:t>ary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F9797C">
        <w:rPr>
          <w:rFonts w:asciiTheme="minorHAnsi" w:eastAsia="Calibri" w:hAnsiTheme="minorHAnsi" w:cstheme="minorHAnsi"/>
          <w:sz w:val="22"/>
          <w:szCs w:val="22"/>
        </w:rPr>
        <w:t>rs.</w:t>
      </w:r>
    </w:p>
    <w:p w14:paraId="51BA9D9E" w14:textId="77777777" w:rsidR="00915456" w:rsidRPr="00F9797C" w:rsidRDefault="00F9797C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979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Kno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z w:val="22"/>
          <w:szCs w:val="22"/>
        </w:rPr>
        <w:t>f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circ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z w:val="22"/>
          <w:szCs w:val="22"/>
        </w:rPr>
        <w:t>la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ion</w:t>
      </w:r>
      <w:r w:rsidRPr="00F9797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9797C">
        <w:rPr>
          <w:rFonts w:asciiTheme="minorHAnsi" w:eastAsia="Calibri" w:hAnsiTheme="minorHAnsi" w:cstheme="minorHAnsi"/>
          <w:sz w:val="22"/>
          <w:szCs w:val="22"/>
        </w:rPr>
        <w:t>k,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len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li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z w:val="22"/>
          <w:szCs w:val="22"/>
        </w:rPr>
        <w:t>rar</w:t>
      </w:r>
      <w:r w:rsidRPr="00F9797C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ma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ria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F3D928F" w14:textId="77777777" w:rsidR="00915456" w:rsidRPr="00F9797C" w:rsidRDefault="00F9797C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979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Pr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 w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lco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ce</w:t>
      </w:r>
      <w:r w:rsidRPr="00F9797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9797C">
        <w:rPr>
          <w:rFonts w:asciiTheme="minorHAnsi" w:eastAsia="Calibri" w:hAnsiTheme="minorHAnsi" w:cstheme="minorHAnsi"/>
          <w:sz w:val="22"/>
          <w:szCs w:val="22"/>
        </w:rPr>
        <w:t>e Li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z w:val="22"/>
          <w:szCs w:val="22"/>
        </w:rPr>
        <w:t>rary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z w:val="22"/>
          <w:szCs w:val="22"/>
        </w:rPr>
        <w:t>ti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F9797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82C61D2" w14:textId="77777777" w:rsidR="00915456" w:rsidRPr="00F9797C" w:rsidRDefault="00F9797C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979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F979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Fam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z w:val="22"/>
          <w:szCs w:val="22"/>
        </w:rPr>
        <w:t>liarity</w:t>
      </w:r>
      <w:r w:rsidRPr="00F9797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with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au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li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z w:val="22"/>
          <w:szCs w:val="22"/>
        </w:rPr>
        <w:t>rary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sy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te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9B1A874" w14:textId="77777777" w:rsidR="00915456" w:rsidRPr="00F9797C" w:rsidRDefault="00F9797C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979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z w:val="22"/>
          <w:szCs w:val="22"/>
        </w:rPr>
        <w:t>ility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z w:val="22"/>
          <w:szCs w:val="22"/>
        </w:rPr>
        <w:t>re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acc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z w:val="22"/>
          <w:szCs w:val="22"/>
        </w:rPr>
        <w:t>rac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z w:val="22"/>
          <w:szCs w:val="22"/>
        </w:rPr>
        <w:t>,</w:t>
      </w:r>
      <w:r w:rsidRPr="00F9797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9797C">
        <w:rPr>
          <w:rFonts w:asciiTheme="minorHAnsi" w:eastAsia="Calibri" w:hAnsiTheme="minorHAnsi" w:cstheme="minorHAnsi"/>
          <w:sz w:val="22"/>
          <w:szCs w:val="22"/>
        </w:rPr>
        <w:t>ti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ask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F984B07" w14:textId="77777777" w:rsidR="00915456" w:rsidRPr="00F9797C" w:rsidRDefault="00F9797C">
      <w:pPr>
        <w:tabs>
          <w:tab w:val="left" w:pos="360"/>
        </w:tabs>
        <w:spacing w:before="10" w:line="240" w:lineRule="exact"/>
        <w:ind w:left="360" w:right="690" w:hanging="360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9797C">
        <w:rPr>
          <w:rFonts w:asciiTheme="minorHAnsi" w:eastAsia="Segoe MDL2 Assets" w:hAnsiTheme="minorHAnsi" w:cstheme="minorHAnsi"/>
          <w:sz w:val="22"/>
          <w:szCs w:val="22"/>
        </w:rPr>
        <w:tab/>
      </w:r>
      <w:r w:rsidRPr="00F9797C">
        <w:rPr>
          <w:rFonts w:asciiTheme="minorHAnsi" w:eastAsia="Calibri" w:hAnsiTheme="minorHAnsi" w:cstheme="minorHAnsi"/>
          <w:sz w:val="22"/>
          <w:szCs w:val="22"/>
        </w:rPr>
        <w:t>Su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rb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ter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al</w:t>
      </w:r>
      <w:r w:rsidRPr="00F9797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kil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,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clu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z w:val="22"/>
          <w:szCs w:val="22"/>
        </w:rPr>
        <w:t>ig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F9797C">
        <w:rPr>
          <w:rFonts w:asciiTheme="minorHAnsi" w:eastAsia="Calibri" w:hAnsiTheme="minorHAnsi" w:cstheme="minorHAnsi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F9797C">
        <w:rPr>
          <w:rFonts w:asciiTheme="minorHAnsi" w:eastAsia="Calibri" w:hAnsiTheme="minorHAnsi" w:cstheme="minorHAnsi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z w:val="22"/>
          <w:szCs w:val="22"/>
        </w:rPr>
        <w:t>are</w:t>
      </w:r>
      <w:r w:rsidRPr="00F9797C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sz w:val="22"/>
          <w:szCs w:val="22"/>
        </w:rPr>
        <w:t>ar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nes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,</w:t>
      </w:r>
      <w:r w:rsidRPr="00F9797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F9797C">
        <w:rPr>
          <w:rFonts w:asciiTheme="minorHAnsi" w:eastAsia="Calibri" w:hAnsiTheme="minorHAnsi" w:cstheme="minorHAnsi"/>
          <w:sz w:val="22"/>
          <w:szCs w:val="22"/>
        </w:rPr>
        <w:t>ility to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z w:val="22"/>
          <w:szCs w:val="22"/>
        </w:rPr>
        <w:t>lay</w:t>
      </w:r>
      <w:r w:rsidRPr="00F9797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act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9797C">
        <w:rPr>
          <w:rFonts w:asciiTheme="minorHAnsi" w:eastAsia="Calibri" w:hAnsiTheme="minorHAnsi" w:cstheme="minorHAnsi"/>
          <w:sz w:val="22"/>
          <w:szCs w:val="22"/>
        </w:rPr>
        <w:t>rte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ali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with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z w:val="22"/>
          <w:szCs w:val="22"/>
        </w:rPr>
        <w:t>f t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F9797C">
        <w:rPr>
          <w:rFonts w:asciiTheme="minorHAnsi" w:eastAsia="Calibri" w:hAnsiTheme="minorHAnsi" w:cstheme="minorHAnsi"/>
          <w:sz w:val="22"/>
          <w:szCs w:val="22"/>
        </w:rPr>
        <w:t>lic.</w:t>
      </w:r>
    </w:p>
    <w:p w14:paraId="6082F9B2" w14:textId="77777777" w:rsidR="00915456" w:rsidRPr="00F9797C" w:rsidRDefault="00F9797C">
      <w:pPr>
        <w:spacing w:before="8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979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F9797C">
        <w:rPr>
          <w:rFonts w:asciiTheme="minorHAnsi" w:eastAsia="Calibri" w:hAnsiTheme="minorHAnsi" w:cstheme="minorHAnsi"/>
          <w:sz w:val="22"/>
          <w:szCs w:val="22"/>
        </w:rPr>
        <w:t>ickly</w:t>
      </w:r>
      <w:r w:rsidRPr="00F9797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ri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from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Li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z w:val="22"/>
          <w:szCs w:val="22"/>
        </w:rPr>
        <w:t>rary</w:t>
      </w:r>
      <w:r w:rsidRPr="00F9797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sz w:val="22"/>
          <w:szCs w:val="22"/>
        </w:rPr>
        <w:t>rc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9797C">
        <w:rPr>
          <w:rFonts w:asciiTheme="minorHAnsi" w:eastAsia="Calibri" w:hAnsiTheme="minorHAnsi" w:cstheme="minorHAnsi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fac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z w:val="22"/>
          <w:szCs w:val="22"/>
        </w:rPr>
        <w:t>liti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F9797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B21DAC" w14:textId="77777777" w:rsidR="00915456" w:rsidRPr="00F9797C" w:rsidRDefault="00F9797C">
      <w:pPr>
        <w:spacing w:before="4"/>
        <w:rPr>
          <w:rFonts w:asciiTheme="minorHAnsi" w:eastAsia="Calibri" w:hAnsiTheme="minorHAnsi" w:cstheme="minorHAnsi"/>
          <w:sz w:val="22"/>
          <w:szCs w:val="22"/>
        </w:rPr>
        <w:sectPr w:rsidR="00915456" w:rsidRPr="00F9797C">
          <w:type w:val="continuous"/>
          <w:pgSz w:w="12240" w:h="15840"/>
          <w:pgMar w:top="660" w:right="800" w:bottom="280" w:left="900" w:header="720" w:footer="720" w:gutter="0"/>
          <w:cols w:num="2" w:space="720" w:equalWidth="0">
            <w:col w:w="1739" w:space="448"/>
            <w:col w:w="8353"/>
          </w:cols>
        </w:sectPr>
      </w:pPr>
      <w:r w:rsidRPr="00F9797C">
        <w:rPr>
          <w:rFonts w:asciiTheme="minorHAnsi" w:hAnsiTheme="minorHAnsi" w:cstheme="minorHAnsi"/>
          <w:sz w:val="22"/>
          <w:szCs w:val="22"/>
        </w:rPr>
        <w:pict w14:anchorId="2F9718B4">
          <v:shape id="_x0000_s1034" type="#_x0000_t202" style="position:absolute;margin-left:150.15pt;margin-top:41.5pt;width:276.35pt;height:95.4pt;z-index:-25165670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39"/>
                    <w:gridCol w:w="2788"/>
                  </w:tblGrid>
                  <w:tr w:rsidR="00915456" w14:paraId="72F450E7" w14:textId="77777777">
                    <w:trPr>
                      <w:trHeight w:hRule="exact" w:val="221"/>
                    </w:trPr>
                    <w:tc>
                      <w:tcPr>
                        <w:tcW w:w="27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359BA4" w14:textId="77777777" w:rsidR="00915456" w:rsidRDefault="00F9797C">
                        <w:pPr>
                          <w:spacing w:line="18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Ric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ard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Jo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27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A09155" w14:textId="77777777" w:rsidR="00915456" w:rsidRDefault="00F9797C">
                        <w:pPr>
                          <w:spacing w:line="180" w:lineRule="exact"/>
                          <w:ind w:left="106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ilary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Mat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ew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</w:tr>
                  <w:tr w:rsidR="00915456" w14:paraId="1EFF31A0" w14:textId="77777777">
                    <w:trPr>
                      <w:trHeight w:hRule="exact" w:val="244"/>
                    </w:trPr>
                    <w:tc>
                      <w:tcPr>
                        <w:tcW w:w="27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D0A4C2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</w:p>
                    </w:tc>
                    <w:tc>
                      <w:tcPr>
                        <w:tcW w:w="27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4D5D3F" w14:textId="77777777" w:rsidR="00915456" w:rsidRDefault="00F9797C">
                        <w:pPr>
                          <w:spacing w:line="220" w:lineRule="exact"/>
                          <w:ind w:left="106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je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Coor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or</w:t>
                        </w:r>
                      </w:p>
                    </w:tc>
                  </w:tr>
                  <w:tr w:rsidR="00915456" w14:paraId="56D0EF23" w14:textId="77777777">
                    <w:trPr>
                      <w:trHeight w:hRule="exact" w:val="245"/>
                    </w:trPr>
                    <w:tc>
                      <w:tcPr>
                        <w:tcW w:w="27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1F84A4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Coll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ge</w:t>
                        </w:r>
                      </w:p>
                    </w:tc>
                    <w:tc>
                      <w:tcPr>
                        <w:tcW w:w="27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30664A" w14:textId="77777777" w:rsidR="00915456" w:rsidRDefault="00F9797C">
                        <w:pPr>
                          <w:spacing w:line="220" w:lineRule="exact"/>
                          <w:ind w:left="106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Ch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arity</w:t>
                        </w:r>
                      </w:p>
                    </w:tc>
                  </w:tr>
                  <w:tr w:rsidR="00915456" w14:paraId="7873A9A6" w14:textId="77777777">
                    <w:trPr>
                      <w:trHeight w:hRule="exact" w:val="732"/>
                    </w:trPr>
                    <w:tc>
                      <w:tcPr>
                        <w:tcW w:w="27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72EBC8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120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ys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</w:p>
                      <w:p w14:paraId="5BCC17DE" w14:textId="77777777" w:rsidR="00915456" w:rsidRDefault="00F9797C">
                        <w:pPr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Bir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</w:p>
                      <w:p w14:paraId="3FBC930A" w14:textId="77777777" w:rsidR="00915456" w:rsidRDefault="00F9797C">
                        <w:pPr>
                          <w:spacing w:line="24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B18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6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</w:t>
                        </w:r>
                      </w:p>
                    </w:tc>
                    <w:tc>
                      <w:tcPr>
                        <w:tcW w:w="27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61B5FB" w14:textId="77777777" w:rsidR="00915456" w:rsidRDefault="00F9797C">
                        <w:pPr>
                          <w:spacing w:line="220" w:lineRule="exact"/>
                          <w:ind w:left="106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120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ys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</w:p>
                      <w:p w14:paraId="7F8F45BB" w14:textId="77777777" w:rsidR="00915456" w:rsidRDefault="00F9797C">
                        <w:pPr>
                          <w:ind w:left="106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Bir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</w:p>
                      <w:p w14:paraId="36731830" w14:textId="77777777" w:rsidR="00915456" w:rsidRDefault="00F9797C">
                        <w:pPr>
                          <w:spacing w:line="240" w:lineRule="exact"/>
                          <w:ind w:left="1031" w:right="101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B18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6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F</w:t>
                        </w:r>
                      </w:p>
                    </w:tc>
                  </w:tr>
                  <w:tr w:rsidR="00915456" w14:paraId="00915EA5" w14:textId="77777777">
                    <w:trPr>
                      <w:trHeight w:hRule="exact" w:val="245"/>
                    </w:trPr>
                    <w:tc>
                      <w:tcPr>
                        <w:tcW w:w="27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4038B3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hyperlink r:id="rId6"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o@d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ay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j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ob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.com</w:t>
                          </w:r>
                        </w:hyperlink>
                      </w:p>
                    </w:tc>
                    <w:tc>
                      <w:tcPr>
                        <w:tcW w:w="27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CBD404" w14:textId="77777777" w:rsidR="00915456" w:rsidRDefault="00F9797C">
                        <w:pPr>
                          <w:spacing w:line="220" w:lineRule="exact"/>
                          <w:ind w:left="1066"/>
                          <w:rPr>
                            <w:rFonts w:ascii="Calibri" w:eastAsia="Calibri" w:hAnsi="Calibri" w:cs="Calibri"/>
                          </w:rPr>
                        </w:pPr>
                        <w:hyperlink r:id="rId7"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o@d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ay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j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ob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.com</w:t>
                          </w:r>
                        </w:hyperlink>
                      </w:p>
                    </w:tc>
                  </w:tr>
                  <w:tr w:rsidR="00915456" w14:paraId="17F520D2" w14:textId="77777777">
                    <w:trPr>
                      <w:trHeight w:hRule="exact" w:val="222"/>
                    </w:trPr>
                    <w:tc>
                      <w:tcPr>
                        <w:tcW w:w="27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E89477" w14:textId="77777777" w:rsidR="00915456" w:rsidRDefault="00F9797C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0044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638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0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0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26</w:t>
                        </w:r>
                      </w:p>
                    </w:tc>
                    <w:tc>
                      <w:tcPr>
                        <w:tcW w:w="27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947FBB" w14:textId="77777777" w:rsidR="00915456" w:rsidRDefault="00F9797C">
                        <w:pPr>
                          <w:spacing w:line="220" w:lineRule="exact"/>
                          <w:ind w:left="106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0044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638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0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0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26</w:t>
                        </w:r>
                      </w:p>
                    </w:tc>
                  </w:tr>
                </w:tbl>
                <w:p w14:paraId="31F8E3BE" w14:textId="77777777" w:rsidR="00915456" w:rsidRDefault="00915456"/>
              </w:txbxContent>
            </v:textbox>
            <w10:wrap anchorx="page"/>
          </v:shape>
        </w:pict>
      </w:r>
      <w:r w:rsidRPr="00F979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979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Mai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z w:val="22"/>
          <w:szCs w:val="22"/>
        </w:rPr>
        <w:t>rary</w:t>
      </w:r>
      <w:r w:rsidRPr="00F9797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z w:val="22"/>
          <w:szCs w:val="22"/>
        </w:rPr>
        <w:t>iro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g,</w:t>
      </w:r>
      <w:r w:rsidRPr="00F9797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ti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dy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&amp;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z w:val="22"/>
          <w:szCs w:val="22"/>
        </w:rPr>
        <w:t>oi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tr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sz w:val="22"/>
          <w:szCs w:val="22"/>
        </w:rPr>
        <w:t>ti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z w:val="22"/>
          <w:szCs w:val="22"/>
        </w:rPr>
        <w:t>ask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291A91" w14:textId="77777777" w:rsidR="00915456" w:rsidRPr="00F9797C" w:rsidRDefault="00F9797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F9797C">
        <w:rPr>
          <w:rFonts w:asciiTheme="minorHAnsi" w:hAnsiTheme="minorHAnsi" w:cstheme="minorHAnsi"/>
          <w:sz w:val="22"/>
          <w:szCs w:val="22"/>
        </w:rPr>
        <w:pict w14:anchorId="529B8456">
          <v:group id="_x0000_s1031" style="position:absolute;margin-left:0;margin-top:0;width:612pt;height:6.25pt;z-index:-251662848;mso-position-horizontal-relative:page;mso-position-vertical-relative:page" coordsize="12240,125">
            <v:shape id="_x0000_s1033" style="position:absolute;width:12240;height:115" coordsize="12240,115" path="m12240,115r,-115l,,,115r12240,xe" fillcolor="#7e7e7e" stroked="f">
              <v:path arrowok="t"/>
            </v:shape>
            <v:shape id="_x0000_s1032" style="position:absolute;width:12240;height:115" coordsize="12240,115" path="m12240,115l,115,,,12240,r,115xe" filled="f">
              <v:path arrowok="t"/>
            </v:shape>
            <w10:wrap anchorx="page" anchory="page"/>
          </v:group>
        </w:pict>
      </w:r>
    </w:p>
    <w:p w14:paraId="12ECE04E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65C995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F32A46" w14:textId="77777777" w:rsidR="00915456" w:rsidRPr="00F9797C" w:rsidRDefault="00F9797C">
      <w:pPr>
        <w:spacing w:before="12"/>
        <w:ind w:left="329"/>
        <w:rPr>
          <w:rFonts w:asciiTheme="minorHAnsi" w:eastAsia="Calibri" w:hAnsiTheme="minorHAnsi" w:cstheme="minorHAnsi"/>
          <w:sz w:val="22"/>
          <w:szCs w:val="22"/>
        </w:rPr>
        <w:sectPr w:rsidR="00915456" w:rsidRPr="00F9797C">
          <w:type w:val="continuous"/>
          <w:pgSz w:w="12240" w:h="15840"/>
          <w:pgMar w:top="660" w:right="800" w:bottom="280" w:left="900" w:header="720" w:footer="720" w:gutter="0"/>
          <w:cols w:space="720"/>
        </w:sectPr>
      </w:pPr>
      <w:r w:rsidRPr="00F9797C">
        <w:rPr>
          <w:rFonts w:asciiTheme="minorHAnsi" w:hAnsiTheme="minorHAnsi" w:cstheme="minorHAnsi"/>
          <w:sz w:val="22"/>
          <w:szCs w:val="22"/>
        </w:rPr>
        <w:pict w14:anchorId="3330B401">
          <v:group id="_x0000_s1029" style="position:absolute;left:0;text-align:left;margin-left:59.25pt;margin-top:-13.95pt;width:503.1pt;height:.05pt;z-index:-251657728;mso-position-horizontal-relative:page" coordorigin="1185,-279" coordsize="10062,1">
            <v:shape id="_x0000_s1030" style="position:absolute;left:1185;top:-279;width:10062;height:1" coordorigin="1185,-279" coordsize="10062,1" path="m1185,-279r10062,1e" filled="f" strokecolor="#928852">
              <v:path arrowok="t"/>
            </v:shape>
            <w10:wrap anchorx="page"/>
          </v:group>
        </w:pic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Refe</w:t>
      </w:r>
      <w:r w:rsidRPr="00F9797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b/>
          <w:i/>
          <w:sz w:val="22"/>
          <w:szCs w:val="22"/>
        </w:rPr>
        <w:t>ces</w:t>
      </w:r>
    </w:p>
    <w:p w14:paraId="5EA9B4C4" w14:textId="77777777" w:rsidR="00915456" w:rsidRPr="00F9797C" w:rsidRDefault="00F9797C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  <w:r w:rsidRPr="00F9797C">
        <w:rPr>
          <w:rFonts w:asciiTheme="minorHAnsi" w:hAnsiTheme="minorHAnsi" w:cstheme="minorHAnsi"/>
          <w:sz w:val="22"/>
          <w:szCs w:val="22"/>
        </w:rPr>
        <w:lastRenderedPageBreak/>
        <w:pict w14:anchorId="6E765F41">
          <v:group id="_x0000_s1027" style="position:absolute;margin-left:63.75pt;margin-top:51pt;width:489.75pt;height:0;z-index:-251654656;mso-position-horizontal-relative:page;mso-position-vertical-relative:page" coordorigin="1275,1020" coordsize="9795,0">
            <v:shape id="_x0000_s1028" style="position:absolute;left:1275;top:1020;width:9795;height:0" coordorigin="1275,1020" coordsize="9795,0" path="m1275,1020r9795,e" filled="f" strokecolor="#c00000">
              <v:path arrowok="t"/>
            </v:shape>
            <w10:wrap anchorx="page" anchory="page"/>
          </v:group>
        </w:pict>
      </w:r>
    </w:p>
    <w:p w14:paraId="2F88AE6D" w14:textId="77777777" w:rsidR="00915456" w:rsidRPr="00F9797C" w:rsidRDefault="00F9797C">
      <w:pPr>
        <w:ind w:left="103"/>
        <w:rPr>
          <w:rFonts w:asciiTheme="minorHAnsi" w:hAnsiTheme="minorHAnsi" w:cstheme="minorHAnsi"/>
          <w:sz w:val="22"/>
          <w:szCs w:val="22"/>
        </w:rPr>
      </w:pPr>
      <w:r w:rsidRPr="00F9797C">
        <w:rPr>
          <w:rFonts w:asciiTheme="minorHAnsi" w:hAnsiTheme="minorHAnsi" w:cstheme="minorHAnsi"/>
          <w:sz w:val="22"/>
          <w:szCs w:val="22"/>
        </w:rPr>
        <w:pict w14:anchorId="4E3139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8" o:title=""/>
          </v:shape>
        </w:pict>
      </w:r>
    </w:p>
    <w:p w14:paraId="299862AB" w14:textId="77777777" w:rsidR="00915456" w:rsidRPr="00F9797C" w:rsidRDefault="00915456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560DF025" w14:textId="77777777" w:rsidR="00915456" w:rsidRPr="00F9797C" w:rsidRDefault="0091545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C293DB" w14:textId="77777777" w:rsidR="00915456" w:rsidRPr="00F9797C" w:rsidRDefault="00F9797C">
      <w:pPr>
        <w:spacing w:before="15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F9797C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F9797C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F9797C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F9797C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F9797C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F9797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F9797C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16AF1F4A" w14:textId="77777777" w:rsidR="00915456" w:rsidRPr="00F9797C" w:rsidRDefault="00915456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7500E8E" w14:textId="77777777" w:rsidR="00915456" w:rsidRPr="00F9797C" w:rsidRDefault="00F9797C">
      <w:pPr>
        <w:spacing w:line="276" w:lineRule="auto"/>
        <w:ind w:left="113" w:right="75"/>
        <w:rPr>
          <w:rFonts w:asciiTheme="minorHAnsi" w:eastAsia="Calibri" w:hAnsiTheme="minorHAnsi" w:cstheme="minorHAnsi"/>
          <w:sz w:val="22"/>
          <w:szCs w:val="22"/>
        </w:rPr>
      </w:pPr>
      <w:r w:rsidRPr="00F9797C">
        <w:rPr>
          <w:rFonts w:asciiTheme="minorHAnsi" w:eastAsia="Calibri" w:hAnsiTheme="minorHAnsi" w:cstheme="minorHAnsi"/>
          <w:sz w:val="22"/>
          <w:szCs w:val="22"/>
        </w:rPr>
        <w:t>©</w:t>
      </w:r>
      <w:r w:rsidRPr="00F9797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sz w:val="22"/>
          <w:szCs w:val="22"/>
        </w:rPr>
        <w:t>try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le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z w:val="22"/>
          <w:szCs w:val="22"/>
        </w:rPr>
        <w:t>lib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sz w:val="22"/>
          <w:szCs w:val="22"/>
        </w:rPr>
        <w:t>ary</w:t>
      </w:r>
      <w:r w:rsidRPr="00F9797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as</w:t>
      </w:r>
      <w:r w:rsidRPr="00F9797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F9797C">
        <w:rPr>
          <w:rFonts w:asciiTheme="minorHAnsi" w:eastAsia="Calibri" w:hAnsiTheme="minorHAnsi" w:cstheme="minorHAnsi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FF"/>
          <w:spacing w:val="-43"/>
          <w:sz w:val="22"/>
          <w:szCs w:val="22"/>
        </w:rPr>
        <w:t xml:space="preserve"> </w:t>
      </w:r>
      <w:hyperlink r:id="rId9"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r</w:t>
        </w:r>
        <w:r w:rsidRPr="00F9797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es</w:t>
        </w:r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u</w:t>
        </w:r>
        <w:r w:rsidRPr="00F9797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m</w:t>
        </w:r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F9797C">
          <w:rPr>
            <w:rFonts w:asciiTheme="minorHAnsi" w:eastAsia="Calibri" w:hAnsiTheme="minorHAnsi" w:cstheme="minorHAnsi"/>
            <w:color w:val="0000FF"/>
            <w:spacing w:val="-8"/>
            <w:sz w:val="22"/>
            <w:szCs w:val="22"/>
            <w:u w:val="single" w:color="0000FF"/>
          </w:rPr>
          <w:t xml:space="preserve"> </w:t>
        </w:r>
        <w:r w:rsidRPr="00F9797C">
          <w:rPr>
            <w:rFonts w:asciiTheme="minorHAnsi" w:eastAsia="Calibri" w:hAnsiTheme="minorHAnsi" w:cstheme="minorHAnsi"/>
            <w:color w:val="0000FF"/>
            <w:spacing w:val="3"/>
            <w:sz w:val="22"/>
            <w:szCs w:val="22"/>
            <w:u w:val="single" w:color="0000FF"/>
          </w:rPr>
          <w:t>t</w:t>
        </w:r>
        <w:r w:rsidRPr="00F9797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em</w:t>
        </w:r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p</w:t>
        </w:r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la</w:t>
        </w:r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F9797C">
          <w:rPr>
            <w:rFonts w:asciiTheme="minorHAnsi" w:eastAsia="Calibri" w:hAnsiTheme="minorHAnsi" w:cstheme="minorHAnsi"/>
            <w:color w:val="0000FF"/>
            <w:spacing w:val="-6"/>
            <w:sz w:val="22"/>
            <w:szCs w:val="22"/>
          </w:rPr>
          <w:t xml:space="preserve"> </w:t>
        </w:r>
        <w:r w:rsidRPr="00F9797C">
          <w:rPr>
            <w:rFonts w:asciiTheme="minorHAnsi" w:eastAsia="Calibri" w:hAnsiTheme="minorHAnsi" w:cstheme="minorHAnsi"/>
            <w:color w:val="000000"/>
            <w:spacing w:val="2"/>
            <w:sz w:val="22"/>
            <w:szCs w:val="22"/>
          </w:rPr>
          <w:t>i</w:t>
        </w:r>
      </w:hyperlink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py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rig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of</w:t>
      </w:r>
      <w:r w:rsidRPr="00F9797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ay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j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2012.</w:t>
      </w:r>
      <w:r w:rsidRPr="00F9797C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Jo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see</w:t>
      </w:r>
      <w:r w:rsidRPr="00F9797C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k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rs</w:t>
      </w:r>
      <w:r w:rsidRPr="00F9797C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ay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lo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an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is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x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le</w:t>
      </w:r>
      <w:r w:rsidRPr="00F9797C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f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or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ir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ow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al</w:t>
      </w:r>
      <w:r w:rsidRPr="00F9797C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lp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c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ir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un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qu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um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  <w:r w:rsidRPr="00F9797C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ou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re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lc</w:t>
      </w:r>
      <w:r w:rsidRPr="00F9797C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 link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t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an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age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ou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ite</w:t>
      </w:r>
      <w:r w:rsidRPr="00F9797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FF"/>
          <w:spacing w:val="-42"/>
          <w:sz w:val="22"/>
          <w:szCs w:val="22"/>
        </w:rPr>
        <w:t xml:space="preserve"> </w:t>
      </w:r>
      <w:hyperlink r:id="rId10"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w</w:t>
        </w:r>
        <w:r w:rsidRPr="00F9797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ww</w:t>
        </w:r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d</w:t>
        </w:r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y</w:t>
        </w:r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j</w:t>
        </w:r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ob</w:t>
        </w:r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.co</w:t>
        </w:r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F9797C">
          <w:rPr>
            <w:rFonts w:asciiTheme="minorHAnsi" w:eastAsia="Calibri" w:hAnsiTheme="minorHAnsi" w:cstheme="minorHAnsi"/>
            <w:color w:val="000000"/>
            <w:sz w:val="22"/>
            <w:szCs w:val="22"/>
          </w:rPr>
          <w:t>.</w:t>
        </w:r>
        <w:r w:rsidRPr="00F9797C">
          <w:rPr>
            <w:rFonts w:asciiTheme="minorHAnsi" w:eastAsia="Calibri" w:hAnsiTheme="minorHAnsi" w:cstheme="minorHAnsi"/>
            <w:color w:val="000000"/>
            <w:spacing w:val="-15"/>
            <w:sz w:val="22"/>
            <w:szCs w:val="22"/>
          </w:rPr>
          <w:t xml:space="preserve"> </w:t>
        </w:r>
        <w:r w:rsidRPr="00F9797C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H</w:t>
        </w:r>
      </w:hyperlink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we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ve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is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sa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le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ot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tri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bu</w:t>
      </w:r>
      <w:r w:rsidRPr="00F9797C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d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v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ail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ab</w:t>
      </w:r>
      <w:r w:rsidRPr="00F9797C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r 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we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it</w:t>
      </w:r>
      <w:r w:rsidRPr="00F9797C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wit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rior</w:t>
      </w:r>
      <w:r w:rsidRPr="00F9797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rmi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io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  <w:r w:rsidRPr="00F9797C">
        <w:rPr>
          <w:rFonts w:asciiTheme="minorHAnsi" w:eastAsia="Calibri" w:hAnsiTheme="minorHAnsi" w:cstheme="minorHAnsi"/>
          <w:color w:val="000000"/>
          <w:spacing w:val="-9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For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qu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ti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on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pacing w:val="-9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g</w:t>
      </w:r>
      <w:r w:rsidRPr="00F9797C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F9797C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is</w:t>
      </w:r>
      <w:r w:rsidRPr="00F9797C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um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em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F9797C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l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F9797C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s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F9797C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e</w:t>
      </w:r>
      <w:r w:rsidRPr="00F9797C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F9797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ail: </w:t>
      </w:r>
      <w:hyperlink r:id="rId11"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n</w:t>
        </w:r>
        <w:r w:rsidRPr="00F9797C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f</w:t>
        </w:r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o@d</w:t>
        </w:r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ay</w:t>
        </w:r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j</w:t>
        </w:r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ob</w:t>
        </w:r>
        <w:r w:rsidRPr="00F9797C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.co</w:t>
        </w:r>
        <w:r w:rsidRPr="00F9797C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F9797C">
          <w:rPr>
            <w:rFonts w:asciiTheme="minorHAnsi" w:eastAsia="Calibri" w:hAnsiTheme="minorHAnsi" w:cstheme="minorHAnsi"/>
            <w:color w:val="000000"/>
            <w:sz w:val="22"/>
            <w:szCs w:val="22"/>
          </w:rPr>
          <w:t>.</w:t>
        </w:r>
      </w:hyperlink>
    </w:p>
    <w:sectPr w:rsidR="00915456" w:rsidRPr="00F9797C">
      <w:pgSz w:w="12240" w:h="15840"/>
      <w:pgMar w:top="1280" w:right="126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0711E"/>
    <w:multiLevelType w:val="multilevel"/>
    <w:tmpl w:val="A81004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456"/>
    <w:rsid w:val="00915456"/>
    <w:rsid w:val="00F9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09FBBBCC"/>
  <w15:docId w15:val="{51B5FD44-FB67-4437-8833-A8D14C8B0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9797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79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dayjob.com" TargetMode="External"/><Relationship Id="rId11" Type="http://schemas.openxmlformats.org/officeDocument/2006/relationships/hyperlink" Target="mailto:info@dayjob.com" TargetMode="External"/><Relationship Id="rId5" Type="http://schemas.openxmlformats.org/officeDocument/2006/relationships/hyperlink" Target="mailto::%20rian@gmail.com" TargetMode="External"/><Relationship Id="rId10" Type="http://schemas.openxmlformats.org/officeDocument/2006/relationships/hyperlink" Target="http://www.dayjob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yjob.com/content/resume-templates-326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2021-05-19T15:40:00Z</dcterms:created>
  <dcterms:modified xsi:type="dcterms:W3CDTF">2021-05-19T15:41:00Z</dcterms:modified>
</cp:coreProperties>
</file>